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4314F71E" w14:textId="77777777" w:rsidR="002841C2" w:rsidRPr="00922AF9" w:rsidRDefault="002841C2" w:rsidP="002841C2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แบบประเมินผลการปฏิบัติงานของข้าราชการหรือพนักงานส่วนท้องถิ่น</w:t>
      </w:r>
    </w:p>
    <w:p w14:paraId="16591CA8" w14:textId="77777777" w:rsidR="002841C2" w:rsidRPr="00A77274" w:rsidRDefault="002841C2" w:rsidP="002841C2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A77274">
        <w:rPr>
          <w:cs/>
        </w:rPr>
        <w:t>(สำหรับตำแหน่งประเภทวิชาการ และทั่วไป)</w:t>
      </w:r>
    </w:p>
    <w:p w14:paraId="73AD1BF0" w14:textId="32BAD435" w:rsidR="002841C2" w:rsidRPr="00A77274" w:rsidRDefault="002841C2" w:rsidP="002841C2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A77274">
        <w:rPr>
          <w:rFonts w:ascii="TH SarabunPSK" w:hAnsi="TH SarabunPSK" w:cs="TH SarabunPSK"/>
          <w:cs/>
        </w:rPr>
        <w:t>รอบการประเมิน</w:t>
      </w:r>
      <w:r w:rsidRPr="00A77274">
        <w:rPr>
          <w:rFonts w:ascii="TH SarabunPSK" w:hAnsi="TH SarabunPSK" w:cs="TH SarabunPSK"/>
        </w:rPr>
        <w:t xml:space="preserve">    </w:t>
      </w:r>
      <w:r w:rsidR="00A77274">
        <w:rPr>
          <w:rFonts w:ascii="TH SarabunPSK" w:hAnsi="TH SarabunPSK" w:cs="TH SarabunPSK"/>
        </w:rPr>
        <w:t xml:space="preserve"> </w:t>
      </w:r>
      <w:r w:rsidRPr="00A77274">
        <w:rPr>
          <w:rFonts w:ascii="TH SarabunPSK" w:hAnsi="TH SarabunPSK" w:cs="TH SarabunPSK"/>
        </w:rPr>
        <w:t xml:space="preserve"> </w:t>
      </w:r>
      <w:r w:rsidRPr="00A77274">
        <w:rPr>
          <w:rFonts w:ascii="TH SarabunPSK" w:hAnsi="TH SarabunPSK" w:cs="TH SarabunPSK"/>
        </w:rPr>
        <w:sym w:font="Wingdings" w:char="F0A8"/>
      </w:r>
      <w:r w:rsidRPr="00A77274">
        <w:rPr>
          <w:rFonts w:ascii="TH SarabunPSK" w:hAnsi="TH SarabunPSK" w:cs="TH SarabunPSK"/>
          <w:cs/>
        </w:rPr>
        <w:t xml:space="preserve"> ครั้งที่  1  </w:t>
      </w:r>
      <w:r w:rsidRPr="00A77274">
        <w:rPr>
          <w:rFonts w:ascii="TH SarabunPSK" w:hAnsi="TH SarabunPSK" w:cs="TH SarabunPSK"/>
          <w:cs/>
        </w:rPr>
        <w:tab/>
        <w:t>วันที่ 1  ตุลาคม  2564</w:t>
      </w:r>
      <w:r w:rsidRPr="00A77274">
        <w:rPr>
          <w:rFonts w:ascii="TH SarabunPSK" w:hAnsi="TH SarabunPSK" w:cs="TH SarabunPSK"/>
          <w:cs/>
        </w:rPr>
        <w:tab/>
      </w:r>
      <w:r w:rsidRPr="00A77274">
        <w:rPr>
          <w:rFonts w:ascii="TH SarabunPSK" w:hAnsi="TH SarabunPSK" w:cs="TH SarabunPSK"/>
          <w:cs/>
        </w:rPr>
        <w:tab/>
        <w:t>ถึง 31  มีนาคม  2565</w:t>
      </w:r>
    </w:p>
    <w:p w14:paraId="5315CE42" w14:textId="446BCC78" w:rsidR="002841C2" w:rsidRPr="00A77274" w:rsidRDefault="002841C2" w:rsidP="002841C2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  <w:r w:rsidRPr="00A77274">
        <w:rPr>
          <w:rFonts w:ascii="TH SarabunPSK" w:hAnsi="TH SarabunPSK" w:cs="TH SarabunPSK"/>
          <w:cs/>
        </w:rPr>
        <w:tab/>
      </w:r>
      <w:r w:rsidRPr="00A77274">
        <w:rPr>
          <w:rFonts w:ascii="TH SarabunPSK" w:hAnsi="TH SarabunPSK" w:cs="TH SarabunPSK"/>
          <w:cs/>
        </w:rPr>
        <w:tab/>
        <w:t xml:space="preserve">       </w:t>
      </w:r>
      <w:r w:rsidRPr="00A77274">
        <w:rPr>
          <w:rFonts w:ascii="TH SarabunPSK" w:hAnsi="TH SarabunPSK" w:cs="TH SarabunPSK"/>
        </w:rPr>
        <w:sym w:font="Wingdings" w:char="F0FE"/>
      </w:r>
      <w:r w:rsidRPr="00A77274">
        <w:rPr>
          <w:rFonts w:ascii="TH SarabunPSK" w:hAnsi="TH SarabunPSK" w:cs="TH SarabunPSK"/>
          <w:cs/>
        </w:rPr>
        <w:t xml:space="preserve"> ครั้งที่  2</w:t>
      </w:r>
      <w:r w:rsidRPr="00A77274">
        <w:rPr>
          <w:rFonts w:ascii="TH SarabunPSK" w:hAnsi="TH SarabunPSK" w:cs="TH SarabunPSK"/>
          <w:b/>
          <w:bCs/>
          <w:cs/>
        </w:rPr>
        <w:tab/>
        <w:t>วันที่  1  เมษายน  2565</w:t>
      </w:r>
      <w:r w:rsidR="00A77274">
        <w:rPr>
          <w:rFonts w:ascii="TH SarabunPSK" w:hAnsi="TH SarabunPSK" w:cs="TH SarabunPSK" w:hint="cs"/>
          <w:b/>
          <w:bCs/>
          <w:cs/>
        </w:rPr>
        <w:tab/>
      </w:r>
      <w:r w:rsidRPr="00A77274">
        <w:rPr>
          <w:rFonts w:ascii="TH SarabunPSK" w:hAnsi="TH SarabunPSK" w:cs="TH SarabunPSK"/>
          <w:b/>
          <w:bCs/>
          <w:cs/>
        </w:rPr>
        <w:tab/>
        <w:t>ถึง 30  กันยายน  2565</w:t>
      </w:r>
    </w:p>
    <w:p w14:paraId="764F2F89" w14:textId="77777777" w:rsidR="006718F0" w:rsidRPr="00A77274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2959FD70" w:rsidR="006718F0" w:rsidRPr="00922AF9" w:rsidRDefault="006718F0" w:rsidP="00CB187A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B187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73FB6FF3" w:rsidR="006718F0" w:rsidRPr="00922AF9" w:rsidRDefault="006718F0" w:rsidP="00A05239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4701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นายประดิษฐ์ 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มงคล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0639EE17" w:rsidR="006718F0" w:rsidRPr="00922AF9" w:rsidRDefault="006718F0" w:rsidP="00A05239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เจ้าพนักงานธุรการ.......................................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23E63C7E" w:rsidR="006718F0" w:rsidRPr="00922AF9" w:rsidRDefault="006718F0" w:rsidP="00A05239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......ทั่วไป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3028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3028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632F8C01" w:rsidR="006718F0" w:rsidRPr="00922AF9" w:rsidRDefault="006718F0" w:rsidP="00A05239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</w:t>
            </w:r>
            <w:r w:rsidR="00230281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23028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5EE8F19C" w:rsidR="006718F0" w:rsidRPr="00922AF9" w:rsidRDefault="006718F0" w:rsidP="00C77D44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C77D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103014101001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3028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4ACFE08C" w:rsidR="006718F0" w:rsidRPr="00922AF9" w:rsidRDefault="006718F0" w:rsidP="002A6A42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งาน......</w:t>
            </w:r>
            <w:r w:rsidR="002A6A4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ราชการทั่วไป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2A6A4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A6A42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11E7B867" w:rsidR="006718F0" w:rsidRPr="00922AF9" w:rsidRDefault="006718F0" w:rsidP="00373182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7E7C0C19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384812A8" w:rsidR="006718F0" w:rsidRPr="00922AF9" w:rsidRDefault="006718F0" w:rsidP="00CB187A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B187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bookmarkStart w:id="1" w:name="_GoBack"/>
            <w:bookmarkEnd w:id="1"/>
            <w:r w:rsidR="00671788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519C86EA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...นาย</w:t>
            </w:r>
            <w:r w:rsidR="004701F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เกียรติศักดิ์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ตั้ง</w:t>
            </w:r>
            <w:proofErr w:type="spellStart"/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37318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39592EEC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...หัวหน้าสำนัก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51310E35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4213DC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4213DC">
        <w:rPr>
          <w:rFonts w:ascii="TH SarabunPSK" w:hAnsi="TH SarabunPSK" w:cs="TH SarabunPSK" w:hint="cs"/>
        </w:rPr>
        <w:lastRenderedPageBreak/>
        <w:t>2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6FE68EB8" w:rsidR="007C1CA4" w:rsidRPr="00E1713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1713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E1713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E1713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">
                <v:shape id="Freeform 37" o:spid="_x0000_s1027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6FE68EB8" w:rsidR="007C1CA4" w:rsidRPr="00E1713A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1713A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E1713A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E1713A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922AF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922AF9">
        <w:rPr>
          <w:rFonts w:ascii="TH SarabunPSK" w:hAnsi="TH SarabunPSK" w:cs="TH SarabunPSK" w:hint="cs"/>
          <w:b/>
          <w:bCs/>
        </w:rPr>
        <w:t>1.1</w:t>
      </w:r>
      <w:r w:rsidRPr="00922AF9">
        <w:rPr>
          <w:rFonts w:ascii="TH SarabunPSK" w:hAnsi="TH SarabunPSK" w:cs="TH SarabunPSK" w:hint="cs"/>
          <w:b/>
          <w:bCs/>
          <w:cs/>
        </w:rPr>
        <w:t xml:space="preserve"> ก่อนเริ่มรอบการประเมิน</w:t>
      </w:r>
    </w:p>
    <w:p w14:paraId="1310674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922AF9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922AF9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ระดับคะแนนและค่าเป้าหมาย 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D)</w:t>
            </w:r>
          </w:p>
        </w:tc>
      </w:tr>
      <w:tr w:rsidR="006718F0" w:rsidRPr="00922AF9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922AF9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A77274" w:rsidRPr="00922AF9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A77274" w:rsidRPr="00E552CF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907" w14:textId="20C311DA" w:rsidR="00A77274" w:rsidRPr="00E552CF" w:rsidRDefault="00A77274" w:rsidP="00E1713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การรับ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ส่งหนังสือราชการ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2AE83103" w:rsidR="00A77274" w:rsidRPr="006C76DE" w:rsidRDefault="00A77274" w:rsidP="003338C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-ประสิทธิภาพการลงทะเบียนรับ-ส่ง แยก  คัดกรอง จนถึงขั้นตอนการจัดส่งให้บุคคล/หน่วยงานที่รับผิดชอบ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6D0B6CC4" w:rsidR="00A77274" w:rsidRPr="00E552CF" w:rsidRDefault="00A77274" w:rsidP="00EA4D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55B4B613" w:rsidR="00A77274" w:rsidRPr="00E552CF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466119FA" w:rsidR="00A77274" w:rsidRPr="00E552CF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0BE8029D" w:rsidR="00A77274" w:rsidRPr="00E552CF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7AE1DC3B" w:rsidR="00A77274" w:rsidRPr="00E552CF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0C16D48A" w:rsidR="00A77274" w:rsidRPr="00922AF9" w:rsidRDefault="00A77274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A77274" w:rsidRPr="00922AF9" w14:paraId="2F0DED6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1EB725EF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D6D" w14:textId="7D8054EF" w:rsidR="00A77274" w:rsidRPr="006A7B09" w:rsidRDefault="00A77274" w:rsidP="00506B9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7B0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อำนวยความสะดวก ติดต่อ ประสานงานกับทุกส่วนราชการของหน่วยงาน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9784" w14:textId="084E6BF0" w:rsidR="00A77274" w:rsidRDefault="00A77274" w:rsidP="00E55E3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7B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ร้อยละของงานที่รวดเร็วหรือตรงต่อเวลา</w:t>
            </w:r>
          </w:p>
          <w:p w14:paraId="6FC198A2" w14:textId="2D4C7DA9" w:rsidR="00A77274" w:rsidRDefault="00A77274" w:rsidP="001E7AB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497D48B" w14:textId="77777777" w:rsidR="00A77274" w:rsidRPr="006A7B09" w:rsidRDefault="00A77274" w:rsidP="00E55E3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A15A66C" w14:textId="33E863A4" w:rsidR="00A77274" w:rsidRPr="006A7B09" w:rsidRDefault="00A77274" w:rsidP="00E55E3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1211D56C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62E476C4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71AD25BA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1A8D3953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36DCD615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510DAE8E" w:rsidR="00A77274" w:rsidRPr="00922AF9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A77274" w:rsidRPr="00922AF9" w14:paraId="3F372DB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AE6" w14:textId="18CD9B0A" w:rsidR="00A77274" w:rsidRPr="002D6F0E" w:rsidRDefault="00A77274" w:rsidP="00B5417B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C45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การบันทึกข้อมูลในระบบสารสนเทศ(</w:t>
            </w:r>
            <w:r w:rsidRPr="007C45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info</w:t>
            </w:r>
            <w:r w:rsidRPr="007C45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AE5" w14:textId="76B0B5A4" w:rsidR="00A77274" w:rsidRPr="006C76DE" w:rsidRDefault="00A77274" w:rsidP="007832A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ร้อยละของการปรับปรุงข้อม</w:t>
            </w:r>
            <w:r w:rsidRPr="00B83C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ูล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Info 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กรมส่งเสริมการปกครองท้องถิ่น </w:t>
            </w:r>
            <w:r w:rsidR="007832A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ด้านที่ 3 สาธารภัย และด้านที่ 6 การจัดการภายในและ</w:t>
            </w:r>
            <w:proofErr w:type="spellStart"/>
            <w:r w:rsidR="007832A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="007832A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บาล  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เนื้อหา</w:t>
            </w:r>
            <w:r w:rsidR="007832A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ครบถ้วน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พร้อมร</w:t>
            </w:r>
            <w:r w:rsidRPr="00B83C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อง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</w:t>
            </w:r>
            <w:r w:rsidRPr="00B83C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ับ</w:t>
            </w:r>
            <w:r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3B523C82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14EE7001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1A4B97DA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610D5697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57BFDB3C" w:rsidR="00A77274" w:rsidRPr="00E552CF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764A7AB7" w:rsidR="00A77274" w:rsidRPr="00922AF9" w:rsidRDefault="00A77274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922AF9" w:rsidRPr="00922AF9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38FD7D9C" w:rsidR="00922AF9" w:rsidRPr="00E552CF" w:rsidRDefault="00922AF9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922AF9" w:rsidRPr="00922AF9" w:rsidRDefault="00922AF9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</w:tr>
    </w:tbl>
    <w:p w14:paraId="60D2566F" w14:textId="77777777" w:rsidR="006718F0" w:rsidRPr="007832A8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6"/>
          <w:szCs w:val="16"/>
        </w:rPr>
      </w:pPr>
    </w:p>
    <w:p w14:paraId="004ACD0D" w14:textId="77777777" w:rsidR="006718F0" w:rsidRPr="00922AF9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0D0AFE7" w14:textId="77777777" w:rsidR="006718F0" w:rsidRPr="004213DC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4213DC">
        <w:rPr>
          <w:rFonts w:ascii="TH SarabunPSK" w:hAnsi="TH SarabunPSK" w:cs="TH SarabunPSK" w:hint="cs"/>
        </w:rPr>
        <w:lastRenderedPageBreak/>
        <w:t>3</w:t>
      </w:r>
    </w:p>
    <w:p w14:paraId="40F91925" w14:textId="39F1F718" w:rsidR="006718F0" w:rsidRPr="00922AF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1.2</w:t>
      </w:r>
      <w:r w:rsidR="00116905" w:rsidRPr="00922AF9">
        <w:rPr>
          <w:rFonts w:ascii="TH SarabunPSK" w:hAnsi="TH SarabunPSK" w:cs="TH SarabunPSK" w:hint="cs"/>
          <w:w w:val="99"/>
        </w:rPr>
        <w:t xml:space="preserve"> </w:t>
      </w:r>
      <w:r w:rsidRPr="00922AF9">
        <w:rPr>
          <w:rFonts w:ascii="TH SarabunPSK" w:hAnsi="TH SarabunPSK" w:cs="TH SarabunPSK" w:hint="cs"/>
          <w:w w:val="99"/>
          <w:cs/>
        </w:rPr>
        <w:t>หลั</w:t>
      </w:r>
      <w:r w:rsidRPr="00922AF9">
        <w:rPr>
          <w:rFonts w:ascii="TH SarabunPSK" w:hAnsi="TH SarabunPSK" w:cs="TH SarabunPSK" w:hint="cs"/>
          <w:spacing w:val="-1"/>
          <w:w w:val="99"/>
          <w:cs/>
        </w:rPr>
        <w:t>งสิ้</w:t>
      </w:r>
      <w:r w:rsidRPr="00922AF9">
        <w:rPr>
          <w:rFonts w:ascii="TH SarabunPSK" w:hAnsi="TH SarabunPSK" w:cs="TH SarabunPSK" w:hint="cs"/>
          <w:w w:val="99"/>
          <w:cs/>
        </w:rPr>
        <w:t>นรอบการประ</w:t>
      </w:r>
      <w:r w:rsidRPr="00922AF9">
        <w:rPr>
          <w:rFonts w:ascii="TH SarabunPSK" w:hAnsi="TH SarabunPSK" w:cs="TH SarabunPSK" w:hint="cs"/>
          <w:spacing w:val="1"/>
          <w:w w:val="99"/>
          <w:cs/>
        </w:rPr>
        <w:t>เ</w:t>
      </w:r>
      <w:r w:rsidR="00116905" w:rsidRPr="00922AF9">
        <w:rPr>
          <w:rFonts w:ascii="TH SarabunPSK" w:hAnsi="TH SarabunPSK" w:cs="TH SarabunPSK" w:hint="cs"/>
          <w:spacing w:val="-1"/>
          <w:w w:val="99"/>
          <w:cs/>
        </w:rPr>
        <w:t>มิ</w:t>
      </w:r>
      <w:r w:rsidRPr="00922AF9">
        <w:rPr>
          <w:rFonts w:ascii="TH SarabunPSK" w:hAnsi="TH SarabunPSK" w:cs="TH SarabunPSK" w:hint="cs"/>
          <w:w w:val="99"/>
          <w:cs/>
        </w:rPr>
        <w:t>น</w:t>
      </w:r>
    </w:p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922AF9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922AF9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922AF9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922AF9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(I)=(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922AF9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922AF9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718F0" w:rsidRPr="00922AF9" w14:paraId="3859B5D6" w14:textId="77777777" w:rsidTr="002D6F0E">
        <w:trPr>
          <w:trHeight w:val="1052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5B7BDFF1" w:rsidR="006718F0" w:rsidRPr="00922AF9" w:rsidRDefault="00EA4DE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AF74" w14:textId="3AD3FEAF" w:rsidR="003338C5" w:rsidRPr="003338C5" w:rsidRDefault="00221FAE" w:rsidP="003338C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338C5"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จัดล</w:t>
            </w:r>
            <w:r w:rsidR="003338C5"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ดับความส</w:t>
            </w:r>
            <w:r w:rsidR="003338C5"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คัญ ความเร่งด่วนของหนังสือ</w:t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="003338C5"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3338C5"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แนกประเภทหนังสือ</w:t>
            </w:r>
          </w:p>
          <w:p w14:paraId="26B4D4D3" w14:textId="77777777" w:rsidR="003338C5" w:rsidRPr="003338C5" w:rsidRDefault="003338C5" w:rsidP="003338C5">
            <w:pPr>
              <w:pStyle w:val="TableParagraph"/>
              <w:rPr>
                <w:rFonts w:ascii="TH SarabunPSK" w:hAnsi="TH SarabunPSK" w:cs="TH SarabunPSK"/>
                <w:sz w:val="32"/>
                <w:szCs w:val="32"/>
              </w:rPr>
            </w:pPr>
            <w:r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338C5">
              <w:rPr>
                <w:rFonts w:ascii="TH SarabunPSK" w:hAnsi="TH SarabunPSK" w:cs="TH SarabunPSK"/>
                <w:sz w:val="32"/>
                <w:szCs w:val="32"/>
                <w:cs/>
              </w:rPr>
              <w:t>ลงทะเบียนออกเลขรับหนังสือภายนอก ภายใน</w:t>
            </w:r>
          </w:p>
          <w:p w14:paraId="02557AC6" w14:textId="77777777" w:rsidR="003338C5" w:rsidRPr="003338C5" w:rsidRDefault="003338C5" w:rsidP="003338C5">
            <w:pPr>
              <w:pStyle w:val="TableParagraph"/>
              <w:rPr>
                <w:rFonts w:ascii="TH SarabunPSK" w:hAnsi="TH SarabunPSK" w:cs="TH SarabunPSK"/>
                <w:sz w:val="32"/>
                <w:szCs w:val="32"/>
              </w:rPr>
            </w:pPr>
            <w:r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-เสนอหนังสือให้ผู้บังคับบัญชาตามลำดับชั้น เพื่อพิจารณา</w:t>
            </w:r>
          </w:p>
          <w:p w14:paraId="763AD594" w14:textId="2453A26C" w:rsidR="003338C5" w:rsidRDefault="003338C5" w:rsidP="003338C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3338C5"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-ส่งมอบงานให้ผู้เกี่ยวข้อง</w:t>
            </w:r>
          </w:p>
          <w:p w14:paraId="7918598D" w14:textId="6B7203EB" w:rsidR="003338C5" w:rsidRPr="00922AF9" w:rsidRDefault="007C450C" w:rsidP="00B356B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  <w:r w:rsidRPr="007C450C">
              <w:rPr>
                <w:rFonts w:ascii="TH SarabunPSK" w:hAnsi="TH SarabunPSK" w:cs="TH SarabunPSK"/>
                <w:sz w:val="30"/>
                <w:szCs w:val="30"/>
                <w:cs/>
              </w:rPr>
              <w:t>บันทึกเอกสารในสมุด รับ</w:t>
            </w:r>
            <w:r w:rsidRPr="007C450C">
              <w:rPr>
                <w:rFonts w:ascii="TH SarabunPSK" w:hAnsi="TH SarabunPSK" w:cs="TH SarabunPSK"/>
                <w:sz w:val="30"/>
                <w:szCs w:val="30"/>
              </w:rPr>
              <w:t xml:space="preserve"> – </w:t>
            </w:r>
            <w:r w:rsidRPr="007C450C">
              <w:rPr>
                <w:rFonts w:ascii="TH SarabunPSK" w:hAnsi="TH SarabunPSK" w:cs="TH SarabunPSK"/>
                <w:sz w:val="30"/>
                <w:szCs w:val="30"/>
                <w:cs/>
              </w:rPr>
              <w:t>ส่ง</w:t>
            </w:r>
            <w:r w:rsidRPr="007C450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C450C">
              <w:rPr>
                <w:rFonts w:ascii="TH SarabunPSK" w:hAnsi="TH SarabunPSK" w:cs="TH SarabunPSK"/>
                <w:sz w:val="30"/>
                <w:szCs w:val="30"/>
                <w:cs/>
              </w:rPr>
              <w:t>ให้ผู้รับหนังสือลงชื่อเพื่อ</w:t>
            </w:r>
            <w:r w:rsidRPr="007C450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7C450C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ป้องกันการสูญหาย และง่ายต่อการติดตาม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3C87467D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3DF4902D" w14:textId="77777777" w:rsidTr="006A7B09">
        <w:trPr>
          <w:trHeight w:val="569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6912E465" w:rsidR="006718F0" w:rsidRPr="00922AF9" w:rsidRDefault="00EA4DE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9C9E" w14:textId="77777777" w:rsidR="00A77274" w:rsidRDefault="005722AB" w:rsidP="00A772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77274" w:rsidRPr="006A7B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ระดับความพึงพอใจของ </w:t>
            </w:r>
            <w:r w:rsidR="00A77274" w:rsidRPr="006A7B0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</w:t>
            </w:r>
            <w:r w:rsidR="00A77274" w:rsidRPr="006A7B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รับบริการ</w:t>
            </w:r>
          </w:p>
          <w:p w14:paraId="7D128DB7" w14:textId="36677EEA" w:rsidR="006A7B09" w:rsidRPr="00922AF9" w:rsidRDefault="001E7ABD" w:rsidP="00A772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การอำนวยความสะดวก ติดต่อประสานกับบุคคลภายในหน่วยงานเดียวกัน เพื่อให้การปฏิบัติงานเป็นไปด้วยความราบรื่น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2CA80E0A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1E3B8927" w14:textId="77777777" w:rsidTr="009C5D88">
        <w:trPr>
          <w:trHeight w:val="125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922AF9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2D8B98A9" w:rsidR="006718F0" w:rsidRPr="00922AF9" w:rsidRDefault="00EA4DE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0BB8" w14:textId="769F4E88" w:rsidR="006718F0" w:rsidRPr="00922AF9" w:rsidRDefault="001A4D4E" w:rsidP="0062220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1A4D4E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ข้อมูลในระบบข้อมูลกลางองค์กรปกครองส่วนท้องถิ่น</w:t>
            </w:r>
            <w:r w:rsidR="00856E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22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ด้านที่ 3 สาธารภัย และด้านที่ 6 การจัดการภายในและ</w:t>
            </w:r>
            <w:proofErr w:type="spellStart"/>
            <w:r w:rsidR="006222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="006222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บาล  </w:t>
            </w:r>
            <w:r w:rsidR="0062220C"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เนื้อหา</w:t>
            </w:r>
            <w:r w:rsidR="006222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ครบถ้วน</w:t>
            </w:r>
            <w:r w:rsidR="0062220C"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พร้อมร</w:t>
            </w:r>
            <w:r w:rsidR="0062220C" w:rsidRPr="00B83C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อง</w:t>
            </w:r>
            <w:r w:rsidR="0062220C"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</w:t>
            </w:r>
            <w:r w:rsidR="0062220C" w:rsidRPr="00B83CF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ับ</w:t>
            </w:r>
            <w:r w:rsidR="0062220C" w:rsidRPr="00B83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462F6D4D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922AF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4213DC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4213DC">
        <w:rPr>
          <w:rFonts w:ascii="TH SarabunPSK" w:hAnsi="TH SarabunPSK" w:cs="TH SarabunPSK" w:hint="cs"/>
        </w:rPr>
        <w:t>4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796EA4D3">
                <wp:extent cx="7683500" cy="441325"/>
                <wp:effectExtent l="0" t="0" r="12700" b="15875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41325"/>
                          <a:chOff x="0" y="0"/>
                          <a:chExt cx="12100" cy="69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1EA0BB64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การประเมินสมรรถนะ (ร้อยละ </w:t>
                              </w:r>
                              <w:r w:rsidR="00F2075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9" style="width:605pt;height:34.75pt;mso-position-horizontal-relative:char;mso-position-vertical-relative:line" coordsize="12100,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">
                <v:shape id="Freeform 40" o:spid="_x0000_s1030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1" type="#_x0000_t202" style="position:absolute;width:121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1EA0BB64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การประเมินสมรรถนะ (ร้อยละ </w:t>
                        </w:r>
                        <w:r w:rsidR="00F2075A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640B74" w:rsidRPr="00640B74" w14:paraId="24712663" w14:textId="77777777" w:rsidTr="00CF4794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8651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FC08B59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38AE9878" w14:textId="77777777" w:rsidR="00640B74" w:rsidRPr="00640B74" w:rsidRDefault="00640B74" w:rsidP="00640B74">
            <w:pPr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D1C03D8" w14:textId="77777777" w:rsidR="00640B74" w:rsidRPr="00640B74" w:rsidRDefault="00640B74" w:rsidP="00640B74">
            <w:pPr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</w:t>
            </w:r>
          </w:p>
          <w:p w14:paraId="56CC3D8C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28D1CD0" w14:textId="77777777" w:rsidR="00640B74" w:rsidRPr="00640B74" w:rsidRDefault="00640B74" w:rsidP="00640B74">
            <w:pPr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4017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78274D2" w14:textId="77777777" w:rsidR="00640B74" w:rsidRPr="00640B74" w:rsidRDefault="00640B74" w:rsidP="00640B74">
            <w:pPr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32C85430" w14:textId="77777777" w:rsidR="00640B74" w:rsidRPr="00640B74" w:rsidRDefault="00640B74" w:rsidP="00640B74">
            <w:pPr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น้ำหนัก</w:t>
            </w:r>
          </w:p>
          <w:p w14:paraId="4A527C3F" w14:textId="77777777" w:rsidR="00640B74" w:rsidRPr="00640B74" w:rsidRDefault="00640B74" w:rsidP="00640B74">
            <w:pPr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(ร้อยละ)</w:t>
            </w:r>
          </w:p>
          <w:p w14:paraId="038A6665" w14:textId="77777777" w:rsidR="00640B74" w:rsidRPr="00640B74" w:rsidRDefault="00640B74" w:rsidP="00640B74">
            <w:pPr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F86EC7B" w14:textId="77777777" w:rsidR="00640B74" w:rsidRPr="00640B74" w:rsidRDefault="00640B74" w:rsidP="00640B74">
            <w:pPr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28F1" w14:textId="77777777" w:rsidR="00640B74" w:rsidRPr="00640B74" w:rsidRDefault="00640B74" w:rsidP="004213DC">
            <w:pPr>
              <w:kinsoku w:val="0"/>
              <w:overflowPunct w:val="0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ระดับที่คาดหวัง</w:t>
            </w: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</w:rPr>
              <w:t xml:space="preserve">    </w:t>
            </w: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ตามมาตรฐาน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กำหนด ตำแหน่ง</w:t>
            </w:r>
          </w:p>
          <w:p w14:paraId="60CE5B93" w14:textId="77777777" w:rsidR="00640B74" w:rsidRPr="00640B74" w:rsidRDefault="00640B74" w:rsidP="004213DC">
            <w:pPr>
              <w:kinsoku w:val="0"/>
              <w:overflowPunct w:val="0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EED1" w14:textId="77777777" w:rsidR="00640B74" w:rsidRPr="00640B74" w:rsidRDefault="00640B74" w:rsidP="00640B74">
            <w:pPr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ระดับสมรรถนะที่ค้นพบ</w:t>
            </w:r>
          </w:p>
          <w:p w14:paraId="6425AEA7" w14:textId="77777777" w:rsidR="00640B74" w:rsidRPr="00640B74" w:rsidRDefault="00640B74" w:rsidP="00640B74">
            <w:pPr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17A2" w14:textId="77777777" w:rsidR="00640B74" w:rsidRPr="00640B74" w:rsidRDefault="00640B74" w:rsidP="00640B74">
            <w:pPr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คะแนน </w:t>
            </w:r>
          </w:p>
          <w:p w14:paraId="5C5968F5" w14:textId="77777777" w:rsidR="00640B74" w:rsidRPr="00640B74" w:rsidRDefault="00640B74" w:rsidP="00640B74">
            <w:pPr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ที่ได้ </w:t>
            </w:r>
          </w:p>
          <w:p w14:paraId="6D1C674D" w14:textId="77777777" w:rsidR="00640B74" w:rsidRPr="00640B74" w:rsidRDefault="00640B74" w:rsidP="00640B74">
            <w:pPr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</w:t>
            </w: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เปรียบเทียบ</w:t>
            </w:r>
          </w:p>
          <w:p w14:paraId="12EB9B72" w14:textId="77777777" w:rsidR="00640B74" w:rsidRPr="00640B74" w:rsidRDefault="00640B74" w:rsidP="00640B74">
            <w:pPr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0EE5" w14:textId="77777777" w:rsidR="00640B74" w:rsidRPr="00640B74" w:rsidRDefault="00640B74" w:rsidP="00640B74">
            <w:pPr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0C36705" w14:textId="77777777" w:rsidR="00640B74" w:rsidRPr="00640B74" w:rsidRDefault="00640B74" w:rsidP="00640B74">
            <w:pPr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ผลคะแนน</w:t>
            </w:r>
          </w:p>
          <w:p w14:paraId="73540002" w14:textId="77777777" w:rsidR="00640B74" w:rsidRPr="00640B74" w:rsidRDefault="00640B74" w:rsidP="00640B74">
            <w:pPr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ที่ได้</w:t>
            </w:r>
          </w:p>
          <w:p w14:paraId="78913AB8" w14:textId="77777777" w:rsidR="00640B74" w:rsidRPr="00640B74" w:rsidRDefault="00640B74" w:rsidP="00640B74">
            <w:pPr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(H) = </w:t>
            </w:r>
            <w:r w:rsidRPr="00640B74">
              <w:rPr>
                <w:rFonts w:ascii="TH SarabunPSK" w:hAnsi="TH SarabunPSK" w:cs="TH SarabunPSK"/>
                <w:sz w:val="30"/>
                <w:szCs w:val="30"/>
                <w:u w:val="thick"/>
              </w:rPr>
              <w:t>(B) x G)</w:t>
            </w: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7686978E" w14:textId="77777777" w:rsidR="00640B74" w:rsidRPr="00640B74" w:rsidRDefault="00640B74" w:rsidP="00640B74">
            <w:pPr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       5</w:t>
            </w:r>
          </w:p>
        </w:tc>
      </w:tr>
      <w:tr w:rsidR="00640B74" w:rsidRPr="00640B74" w14:paraId="07C57DEE" w14:textId="77777777" w:rsidTr="00CF4794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6AED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BA1A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2D2C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AD87" w14:textId="77777777" w:rsidR="00640B74" w:rsidRPr="00640B74" w:rsidRDefault="00640B74" w:rsidP="00640B74">
            <w:pPr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E4E4" w14:textId="77777777" w:rsidR="00640B74" w:rsidRPr="00640B74" w:rsidRDefault="00640B74" w:rsidP="00640B74">
            <w:pPr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ของผู้ประเมิน</w:t>
            </w:r>
          </w:p>
          <w:p w14:paraId="0E5FD84C" w14:textId="77777777" w:rsidR="00640B74" w:rsidRPr="00640B74" w:rsidRDefault="00640B74" w:rsidP="00640B74">
            <w:pPr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ระดับ) (</w:t>
            </w:r>
            <w:r w:rsidRPr="00640B74">
              <w:rPr>
                <w:rFonts w:ascii="TH SarabunPSK" w:hAnsi="TH SarabunPSK" w:cs="TH SarabunPSK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8A71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D8AF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4FCB76BC" w14:textId="77777777" w:rsidTr="004213DC">
        <w:trPr>
          <w:trHeight w:val="120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CA75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D0C8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602C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57D1" w14:textId="77777777" w:rsidR="00640B74" w:rsidRPr="00640B74" w:rsidRDefault="00640B74" w:rsidP="00640B74">
            <w:pPr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       หลักฐาน/ตัวบ่งชี้</w:t>
            </w:r>
          </w:p>
          <w:p w14:paraId="65C4D2FA" w14:textId="77777777" w:rsidR="00640B74" w:rsidRPr="00640B74" w:rsidRDefault="00640B74" w:rsidP="00640B74">
            <w:pPr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ความสำเร็จ</w:t>
            </w:r>
          </w:p>
          <w:p w14:paraId="4ADEA9CB" w14:textId="77777777" w:rsidR="00640B74" w:rsidRPr="00640B74" w:rsidRDefault="00640B74" w:rsidP="00640B74">
            <w:pPr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BCF1" w14:textId="77777777" w:rsidR="00640B74" w:rsidRPr="00640B74" w:rsidRDefault="00640B74" w:rsidP="00640B74">
            <w:pPr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ผลการประเมิน</w:t>
            </w:r>
          </w:p>
          <w:p w14:paraId="2B714E7B" w14:textId="77777777" w:rsidR="00640B74" w:rsidRPr="00640B74" w:rsidRDefault="00640B74" w:rsidP="00640B74">
            <w:pPr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(ระดับ)</w:t>
            </w:r>
          </w:p>
          <w:p w14:paraId="34DC91DC" w14:textId="77777777" w:rsidR="00640B74" w:rsidRPr="00640B74" w:rsidRDefault="00640B74" w:rsidP="00640B74">
            <w:pPr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8236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0A90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11F2" w14:textId="77777777" w:rsidR="00640B74" w:rsidRPr="00640B74" w:rsidRDefault="00640B74" w:rsidP="00640B74">
            <w:pPr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20D74234" w14:textId="77777777" w:rsidTr="004213DC">
        <w:trPr>
          <w:trHeight w:val="28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F3DF" w14:textId="77777777" w:rsidR="00640B74" w:rsidRPr="00640B74" w:rsidRDefault="00640B74" w:rsidP="00640B74">
            <w:pPr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893A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6064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D2F1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2FB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098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1A31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B2C6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72761FE0" w14:textId="77777777" w:rsidTr="004213DC">
        <w:trPr>
          <w:trHeight w:val="33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8A6C" w14:textId="77777777" w:rsidR="00640B74" w:rsidRPr="00640B74" w:rsidRDefault="00640B74" w:rsidP="00640B74">
            <w:pPr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40A6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2467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6640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6F21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2293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23639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F3DC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57BDC20D" w14:textId="77777777" w:rsidTr="00CF4794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D63A" w14:textId="77777777" w:rsidR="00640B74" w:rsidRPr="00640B74" w:rsidRDefault="00640B74" w:rsidP="00640B74">
            <w:pPr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40AB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B28B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50D8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39D9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095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D100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E602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577C5D0D" w14:textId="77777777" w:rsidTr="004213DC">
        <w:trPr>
          <w:trHeight w:val="308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5912" w14:textId="77777777" w:rsidR="00640B74" w:rsidRPr="00640B74" w:rsidRDefault="00640B74" w:rsidP="00640B74">
            <w:pPr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D40A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6EEE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7E7F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A667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963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527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3F3A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4BB6A07A" w14:textId="77777777" w:rsidTr="004213DC">
        <w:trPr>
          <w:trHeight w:val="358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926A" w14:textId="77777777" w:rsidR="00640B74" w:rsidRPr="00640B74" w:rsidRDefault="00640B74" w:rsidP="00640B74">
            <w:pPr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CC6B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EB87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7EE5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03C2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313F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1CD2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8372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16AA3ED0" w14:textId="77777777" w:rsidTr="004213DC">
        <w:trPr>
          <w:trHeight w:val="27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5019" w14:textId="77777777" w:rsidR="00640B74" w:rsidRPr="00640B74" w:rsidRDefault="00640B74" w:rsidP="00640B74">
            <w:pPr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9883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B3BB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D41D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4BCE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EDA2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4ADA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F5C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5CE6460D" w14:textId="77777777" w:rsidTr="004213DC">
        <w:trPr>
          <w:trHeight w:val="315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627E" w14:textId="77777777" w:rsidR="00640B74" w:rsidRPr="00640B74" w:rsidRDefault="00640B74" w:rsidP="00640B74">
            <w:pPr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46B4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3372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5DE7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3752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F473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80F8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95D8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389B9213" w14:textId="77777777" w:rsidTr="00CF4794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3E9D" w14:textId="77777777" w:rsidR="00640B74" w:rsidRPr="00640B74" w:rsidRDefault="00640B74" w:rsidP="00640B74">
            <w:pPr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การยึดมั่นในหลักเกณฑ์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B100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2E09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CB5D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ยึดมั่นในแนวทางวิชาชีพ</w:t>
            </w: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</w:t>
            </w: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7C30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0944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48A7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E510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0756FAFC" w14:textId="77777777" w:rsidTr="00CF4794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A5AA" w14:textId="77777777" w:rsidR="00640B74" w:rsidRPr="00640B74" w:rsidRDefault="00640B74" w:rsidP="00640B74">
            <w:pPr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การสั่งสมความรู้และความเชี่ยวชาญในสายอาชีพ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3E86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9DBC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DCEE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9A08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239C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F781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F5EB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011AADAB" w14:textId="77777777" w:rsidTr="00CF4794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5B62" w14:textId="77777777" w:rsidR="00640B74" w:rsidRPr="00640B74" w:rsidRDefault="00640B74" w:rsidP="00640B74">
            <w:pPr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ความละเอียดรอบครอบและความถูกต้อง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7D2A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A7CD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1A66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0B74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ตรวจทานความถูกต้องมิให้เกิดข้อผิดพลาด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7401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FFA4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EFAD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830E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40B74" w:rsidRPr="00640B74" w14:paraId="7C3B4C28" w14:textId="77777777" w:rsidTr="00CF4794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3D14" w14:textId="77777777" w:rsidR="00640B74" w:rsidRPr="00640B74" w:rsidRDefault="00640B74" w:rsidP="00640B74">
            <w:pPr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1ECE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6FB917E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093B47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9340EF4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D2E595E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62743DD" w14:textId="77777777" w:rsidR="00640B74" w:rsidRPr="00640B74" w:rsidRDefault="00640B74" w:rsidP="00640B74">
            <w:pPr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B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5187" w14:textId="77777777" w:rsidR="00640B74" w:rsidRPr="00640B74" w:rsidRDefault="00640B74" w:rsidP="00640B74">
            <w:pPr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54E5D1B3" w14:textId="77777777" w:rsidR="00640B74" w:rsidRDefault="00640B74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0FAAA7A8" w14:textId="77777777" w:rsidR="00640B74" w:rsidRDefault="00640B74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20EE9387" w14:textId="77777777" w:rsidR="00640B74" w:rsidRDefault="00640B74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7B9E5E0F" w14:textId="77777777" w:rsidR="00640B74" w:rsidRPr="00922AF9" w:rsidRDefault="00640B74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F2075A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</w:rPr>
      </w:pPr>
      <w:r w:rsidRPr="00F2075A">
        <w:rPr>
          <w:rFonts w:ascii="TH SarabunPSK" w:hAnsi="TH SarabunPSK" w:cs="TH SarabunPSK" w:hint="cs"/>
        </w:rPr>
        <w:t>5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2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uJ1A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">
                <v:shape id="Freeform 44" o:spid="_x0000_s1033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4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F77581" w14:textId="762157A9" w:rsidR="00DF6F3E" w:rsidRPr="00922AF9" w:rsidRDefault="00365452" w:rsidP="00F2075A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กุล 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...</w:t>
      </w:r>
      <w:r w:rsidR="004701F9">
        <w:rPr>
          <w:rFonts w:ascii="TH SarabunPSK" w:hAnsi="TH SarabunPSK" w:cs="TH SarabunPSK" w:hint="cs"/>
          <w:b/>
          <w:bCs/>
          <w:spacing w:val="10"/>
          <w:w w:val="99"/>
          <w:cs/>
        </w:rPr>
        <w:t>นายประดิษฐ์</w:t>
      </w:r>
      <w:r w:rsidR="00512C25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มงคล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512C25">
        <w:rPr>
          <w:rFonts w:ascii="TH SarabunPSK" w:hAnsi="TH SarabunPSK" w:cs="TH SarabunPSK" w:hint="cs"/>
          <w:b/>
          <w:bCs/>
          <w:spacing w:val="6"/>
          <w:w w:val="99"/>
          <w:cs/>
        </w:rPr>
        <w:t>เจ้าพนักงานธุรการ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DF6F3E" w:rsidRPr="00922AF9">
        <w:rPr>
          <w:rFonts w:ascii="TH SarabunPSK" w:hAnsi="TH SarabunPSK" w:cs="TH SarabunPSK" w:hint="cs"/>
          <w:b/>
          <w:bCs/>
          <w:cs/>
        </w:rPr>
        <w:t>นาย</w:t>
      </w:r>
      <w:r w:rsidR="007F33ED">
        <w:rPr>
          <w:rFonts w:ascii="TH SarabunPSK" w:hAnsi="TH SarabunPSK" w:cs="TH SarabunPSK" w:hint="cs"/>
          <w:b/>
          <w:bCs/>
          <w:cs/>
        </w:rPr>
        <w:t>เกียรติศักดิ์</w:t>
      </w:r>
      <w:r w:rsidR="004701F9">
        <w:rPr>
          <w:rFonts w:ascii="TH SarabunPSK" w:hAnsi="TH SarabunPSK" w:cs="TH SarabunPSK" w:hint="cs"/>
          <w:b/>
          <w:bCs/>
          <w:cs/>
        </w:rPr>
        <w:t xml:space="preserve"> </w:t>
      </w:r>
      <w:r w:rsidR="00D3501F">
        <w:rPr>
          <w:rFonts w:ascii="TH SarabunPSK" w:hAnsi="TH SarabunPSK" w:cs="TH SarabunPSK" w:hint="cs"/>
          <w:b/>
          <w:bCs/>
          <w:cs/>
        </w:rPr>
        <w:t>ตั้ง</w:t>
      </w:r>
      <w:proofErr w:type="spellStart"/>
      <w:r w:rsidR="00D3501F">
        <w:rPr>
          <w:rFonts w:ascii="TH SarabunPSK" w:hAnsi="TH SarabunPSK" w:cs="TH SarabunPSK" w:hint="cs"/>
          <w:b/>
          <w:bCs/>
          <w:cs/>
        </w:rPr>
        <w:t>พงษ์</w:t>
      </w:r>
      <w:proofErr w:type="spellEnd"/>
      <w:r w:rsidR="006718F0"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="006718F0" w:rsidRPr="00922AF9">
        <w:rPr>
          <w:rFonts w:ascii="TH SarabunPSK" w:hAnsi="TH SarabunPSK" w:cs="TH SarabunPSK" w:hint="cs"/>
          <w:cs/>
        </w:rPr>
        <w:t>..ตำแหน่ง</w:t>
      </w:r>
      <w:r w:rsidR="006718F0"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="006718F0" w:rsidRPr="00922AF9">
        <w:rPr>
          <w:rFonts w:ascii="TH SarabunPSK" w:hAnsi="TH SarabunPSK" w:cs="TH SarabunPSK" w:hint="cs"/>
        </w:rPr>
        <w:t>…</w:t>
      </w:r>
      <w:r w:rsidR="00DF6F3E" w:rsidRPr="00922AF9">
        <w:rPr>
          <w:rFonts w:ascii="TH SarabunPSK" w:hAnsi="TH SarabunPSK" w:cs="TH SarabunPSK" w:hint="cs"/>
          <w:b/>
          <w:bCs/>
          <w:cs/>
        </w:rPr>
        <w:t>หัวหน้าสำนักปลัด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="006718F0"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09E8F1CD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ED2709">
        <w:rPr>
          <w:rFonts w:ascii="TH SarabunPSK" w:hAnsi="TH SarabunPSK" w:cs="TH SarabunPSK"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4701F9">
        <w:rPr>
          <w:rFonts w:ascii="TH SarabunPSK" w:hAnsi="TH SarabunPSK" w:cs="TH SarabunPSK" w:hint="cs"/>
          <w:b/>
          <w:bCs/>
          <w:cs/>
        </w:rPr>
        <w:t>2565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4B9B8A87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r w:rsidR="004701F9">
        <w:rPr>
          <w:rFonts w:ascii="TH SarabunPSK" w:hAnsi="TH SarabunPSK" w:cs="TH SarabunPSK" w:hint="cs"/>
          <w:cs/>
        </w:rPr>
        <w:t xml:space="preserve">นายประดิษฐ์ </w:t>
      </w:r>
      <w:r w:rsidR="00512C25">
        <w:rPr>
          <w:rFonts w:ascii="TH SarabunPSK" w:hAnsi="TH SarabunPSK" w:cs="TH SarabunPSK" w:hint="cs"/>
          <w:cs/>
        </w:rPr>
        <w:t>มงคล</w:t>
      </w:r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</w:t>
      </w:r>
      <w:r w:rsidR="00C874D4">
        <w:rPr>
          <w:rFonts w:ascii="TH SarabunPSK" w:hAnsi="TH SarabunPSK" w:cs="TH SarabunPSK" w:hint="cs"/>
        </w:rPr>
        <w:t xml:space="preserve">                              </w:t>
      </w:r>
      <w:r w:rsidRPr="00922AF9">
        <w:rPr>
          <w:rFonts w:ascii="TH SarabunPSK" w:hAnsi="TH SarabunPSK" w:cs="TH SarabunPSK" w:hint="cs"/>
        </w:rPr>
        <w:t xml:space="preserve">     </w:t>
      </w:r>
      <w:r w:rsidR="006718F0"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นาย</w:t>
      </w:r>
      <w:r w:rsidR="004701F9">
        <w:rPr>
          <w:rFonts w:ascii="TH SarabunPSK" w:hAnsi="TH SarabunPSK" w:cs="TH SarabunPSK" w:hint="cs"/>
          <w:cs/>
        </w:rPr>
        <w:t xml:space="preserve">เกียรติศักดิ์ </w:t>
      </w:r>
      <w:r w:rsidR="00D3501F">
        <w:rPr>
          <w:rFonts w:ascii="TH SarabunPSK" w:hAnsi="TH SarabunPSK" w:cs="TH SarabunPSK" w:hint="cs"/>
          <w:cs/>
        </w:rPr>
        <w:t>ตั้ง</w:t>
      </w:r>
      <w:proofErr w:type="spellStart"/>
      <w:r w:rsidR="00D3501F">
        <w:rPr>
          <w:rFonts w:ascii="TH SarabunPSK" w:hAnsi="TH SarabunPSK" w:cs="TH SarabunPSK" w:hint="cs"/>
          <w:cs/>
        </w:rPr>
        <w:t>พงษ์</w:t>
      </w:r>
      <w:proofErr w:type="spell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769EA033" w:rsidR="006718F0" w:rsidRPr="00922AF9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C874D4">
        <w:rPr>
          <w:rFonts w:ascii="TH SarabunPSK" w:hAnsi="TH SarabunPSK" w:cs="TH SarabunPSK" w:hint="cs"/>
          <w:cs/>
        </w:rPr>
        <w:t xml:space="preserve"> </w:t>
      </w:r>
      <w:r w:rsidRPr="00922AF9">
        <w:rPr>
          <w:rFonts w:ascii="TH SarabunPSK" w:hAnsi="TH SarabunPSK" w:cs="TH SarabunPSK" w:hint="cs"/>
        </w:rPr>
        <w:t xml:space="preserve"> </w:t>
      </w:r>
      <w:r w:rsidR="00512C25">
        <w:rPr>
          <w:rFonts w:ascii="TH SarabunPSK" w:hAnsi="TH SarabunPSK" w:cs="TH SarabunPSK" w:hint="cs"/>
          <w:cs/>
        </w:rPr>
        <w:t>เจ้าพนักงาน</w:t>
      </w:r>
      <w:r w:rsidR="00DB61B5">
        <w:rPr>
          <w:rFonts w:ascii="TH SarabunPSK" w:hAnsi="TH SarabunPSK" w:cs="TH SarabunPSK" w:hint="cs"/>
          <w:cs/>
        </w:rPr>
        <w:t>ธุรการชำนาญงาน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D3501F">
        <w:rPr>
          <w:rFonts w:ascii="TH SarabunPSK" w:hAnsi="TH SarabunPSK" w:cs="TH SarabunPSK" w:hint="cs"/>
          <w:cs/>
        </w:rPr>
        <w:t xml:space="preserve">  </w:t>
      </w:r>
      <w:r w:rsidR="00C874D4">
        <w:rPr>
          <w:rFonts w:ascii="TH SarabunPSK" w:hAnsi="TH SarabunPSK" w:cs="TH SarabunPSK" w:hint="cs"/>
          <w:cs/>
        </w:rPr>
        <w:t xml:space="preserve">        </w:t>
      </w:r>
      <w:r w:rsidR="00D3501F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หัวหน้าสำนักปลัด</w:t>
      </w:r>
    </w:p>
    <w:p w14:paraId="4C787384" w14:textId="41D18B6F" w:rsidR="006718F0" w:rsidRPr="00922AF9" w:rsidRDefault="004701F9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วันที่......</w:t>
      </w:r>
      <w:proofErr w:type="gramStart"/>
      <w:r w:rsidR="00F2075A">
        <w:rPr>
          <w:rFonts w:ascii="TH SarabunPSK" w:hAnsi="TH SarabunPSK" w:cs="TH SarabunPSK"/>
        </w:rPr>
        <w:t>1</w:t>
      </w:r>
      <w:r w:rsidR="00ED2709">
        <w:rPr>
          <w:rFonts w:ascii="TH SarabunPSK" w:hAnsi="TH SarabunPSK" w:cs="TH SarabunPSK"/>
        </w:rPr>
        <w:t xml:space="preserve">  </w:t>
      </w:r>
      <w:r w:rsidR="00F2075A">
        <w:rPr>
          <w:rFonts w:ascii="TH SarabunPSK" w:hAnsi="TH SarabunPSK" w:cs="TH SarabunPSK" w:hint="cs"/>
          <w:cs/>
        </w:rPr>
        <w:t>เ</w:t>
      </w:r>
      <w:r w:rsidR="00ED2709">
        <w:rPr>
          <w:rFonts w:ascii="TH SarabunPSK" w:hAnsi="TH SarabunPSK" w:cs="TH SarabunPSK" w:hint="cs"/>
          <w:cs/>
        </w:rPr>
        <w:t>มษายน</w:t>
      </w:r>
      <w:proofErr w:type="gramEnd"/>
      <w:r w:rsidR="00ED2709">
        <w:rPr>
          <w:rFonts w:ascii="TH SarabunPSK" w:hAnsi="TH SarabunPSK" w:cs="TH SarabunPSK" w:hint="cs"/>
          <w:cs/>
        </w:rPr>
        <w:t xml:space="preserve">  2565</w:t>
      </w:r>
      <w:r w:rsidR="006718F0" w:rsidRPr="00922AF9">
        <w:rPr>
          <w:rFonts w:ascii="TH SarabunPSK" w:hAnsi="TH SarabunPSK" w:cs="TH SarabunPSK" w:hint="cs"/>
          <w:cs/>
        </w:rPr>
        <w:t>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="00A94B6D"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วันที่..........</w:t>
      </w:r>
      <w:r w:rsidR="00ED2709">
        <w:rPr>
          <w:rFonts w:ascii="TH SarabunPSK" w:hAnsi="TH SarabunPSK" w:cs="TH SarabunPSK" w:hint="cs"/>
          <w:cs/>
        </w:rPr>
        <w:t>1  เมษายน  2565</w:t>
      </w:r>
      <w:r w:rsidR="006718F0" w:rsidRPr="00922AF9">
        <w:rPr>
          <w:rFonts w:ascii="TH SarabunPSK" w:hAnsi="TH SarabunPSK" w:cs="TH SarabunPSK" w:hint="cs"/>
          <w:cs/>
        </w:rPr>
        <w:t>.........</w:t>
      </w: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5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IkBYNkkG&#10;AABTGAAADgAAAAAAAAAAAAAAAAAuAgAAZHJzL2Uyb0RvYy54bWxQSwECLQAUAAYACAAAACEAmNsc&#10;it4AAAAJAQAADwAAAAAAAAAAAAAAAACjCAAAZHJzL2Rvd25yZXYueG1sUEsFBgAAAAAEAAQA8wAA&#10;AK4JAAAAAA==&#10;" o:allowincell="f">
                <v:shape id="Freeform 48" o:spid="_x0000_s1036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7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544CD362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C874D4">
        <w:rPr>
          <w:rFonts w:ascii="TH SarabunPSK" w:hAnsi="TH SarabunPSK" w:cs="TH SarabunPSK" w:hint="cs"/>
          <w:cs/>
        </w:rPr>
        <w:t xml:space="preserve">นายประดิษฐ์ </w:t>
      </w:r>
      <w:r w:rsidR="00DB61B5">
        <w:rPr>
          <w:rFonts w:ascii="TH SarabunPSK" w:hAnsi="TH SarabunPSK" w:cs="TH SarabunPSK" w:hint="cs"/>
          <w:cs/>
        </w:rPr>
        <w:t>มงคล</w:t>
      </w:r>
      <w:r w:rsidRPr="00922AF9">
        <w:rPr>
          <w:rFonts w:ascii="TH SarabunPSK" w:hAnsi="TH SarabunPSK" w:cs="TH SarabunPSK" w:hint="cs"/>
        </w:rPr>
        <w:t>)</w:t>
      </w:r>
    </w:p>
    <w:p w14:paraId="410CD44A" w14:textId="225632C4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4701F9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DB61B5">
        <w:rPr>
          <w:rFonts w:ascii="TH SarabunPSK" w:hAnsi="TH SarabunPSK" w:cs="TH SarabunPSK" w:hint="cs"/>
          <w:cs/>
        </w:rPr>
        <w:t>เจ้าพนักงานธุรการชำนาญงาน</w:t>
      </w:r>
    </w:p>
    <w:p w14:paraId="2438EBF5" w14:textId="5FE64CB6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</w:t>
      </w:r>
      <w:r w:rsidR="004701F9">
        <w:rPr>
          <w:rFonts w:ascii="TH SarabunPSK" w:hAnsi="TH SarabunPSK" w:cs="TH SarabunPSK" w:hint="cs"/>
          <w:cs/>
        </w:rPr>
        <w:t>......</w:t>
      </w:r>
      <w:r w:rsidRPr="00922AF9">
        <w:rPr>
          <w:rFonts w:ascii="TH SarabunPSK" w:hAnsi="TH SarabunPSK" w:cs="TH SarabunPSK" w:hint="cs"/>
          <w:cs/>
        </w:rPr>
        <w:t>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922AF9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6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61681A8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422F29A" w14:textId="77777777" w:rsidR="00F2075A" w:rsidRDefault="006718F0" w:rsidP="00F2075A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7201344B" w14:textId="77777777" w:rsidR="00F2075A" w:rsidRDefault="00F2075A" w:rsidP="00F2075A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proofErr w:type="gramStart"/>
      <w:r w:rsidRPr="00F2075A">
        <w:rPr>
          <w:rFonts w:ascii="TH SarabunPSK" w:hAnsi="TH SarabunPSK" w:cs="TH SarabunPSK"/>
        </w:rPr>
        <w:t xml:space="preserve">( </w:t>
      </w:r>
      <w:r w:rsidRPr="00F2075A">
        <w:rPr>
          <w:rFonts w:ascii="TH SarabunPSK" w:hAnsi="TH SarabunPSK" w:cs="TH SarabunPSK"/>
          <w:cs/>
        </w:rPr>
        <w:t>นางกุลนิตย์</w:t>
      </w:r>
      <w:proofErr w:type="gramEnd"/>
      <w:r w:rsidRPr="00F2075A">
        <w:rPr>
          <w:rFonts w:ascii="TH SarabunPSK" w:hAnsi="TH SarabunPSK" w:cs="TH SarabunPSK"/>
          <w:cs/>
        </w:rPr>
        <w:t xml:space="preserve">    แนวประเสริฐ)</w:t>
      </w:r>
    </w:p>
    <w:p w14:paraId="319DCDCA" w14:textId="33402173" w:rsidR="00F2075A" w:rsidRPr="00F2075A" w:rsidRDefault="00F2075A" w:rsidP="00F2075A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F2075A">
        <w:rPr>
          <w:rFonts w:ascii="TH SarabunPSK" w:hAnsi="TH SarabunPSK" w:cs="TH SarabunPSK"/>
          <w:cs/>
        </w:rPr>
        <w:t xml:space="preserve"> ตำแหน่ง นักจัดการงานทั่วไป  รักษาราชการแทน</w:t>
      </w:r>
    </w:p>
    <w:p w14:paraId="3E500A86" w14:textId="7D78AFB7" w:rsidR="00F2075A" w:rsidRDefault="00F2075A" w:rsidP="00F2075A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F2075A">
        <w:rPr>
          <w:rFonts w:ascii="TH SarabunPSK" w:hAnsi="TH SarabunPSK" w:cs="TH SarabunPSK"/>
          <w:cs/>
        </w:rPr>
        <w:t xml:space="preserve">       หัวหน้าสำนักปลัด </w:t>
      </w:r>
      <w:proofErr w:type="spellStart"/>
      <w:r w:rsidRPr="00F2075A">
        <w:rPr>
          <w:rFonts w:ascii="TH SarabunPSK" w:hAnsi="TH SarabunPSK" w:cs="TH SarabunPSK"/>
          <w:cs/>
        </w:rPr>
        <w:t>อบต</w:t>
      </w:r>
      <w:proofErr w:type="spellEnd"/>
      <w:r w:rsidRPr="00F2075A">
        <w:rPr>
          <w:rFonts w:ascii="TH SarabunPSK" w:hAnsi="TH SarabunPSK" w:cs="TH SarabunPSK"/>
          <w:cs/>
        </w:rPr>
        <w:t>.ถ้ำวัวแดง</w:t>
      </w:r>
    </w:p>
    <w:p w14:paraId="607ABA6B" w14:textId="1FB0970A" w:rsidR="006718F0" w:rsidRPr="00922AF9" w:rsidRDefault="006718F0" w:rsidP="00F2075A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</w:t>
      </w:r>
      <w:r w:rsidR="004701F9">
        <w:rPr>
          <w:rFonts w:ascii="TH SarabunPSK" w:hAnsi="TH SarabunPSK" w:cs="TH SarabunPSK" w:hint="cs"/>
          <w:cs/>
        </w:rPr>
        <w:t>..........</w:t>
      </w:r>
      <w:r w:rsidRPr="00922AF9">
        <w:rPr>
          <w:rFonts w:ascii="TH SarabunPSK" w:hAnsi="TH SarabunPSK" w:cs="TH SarabunPSK" w:hint="cs"/>
          <w:cs/>
        </w:rPr>
        <w:t>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6FEEC047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F2075A"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8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3hOw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" o:allowincell="f">
                <v:shape id="Freeform 51" o:spid="_x0000_s1039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0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6FEEC047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F2075A"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F2075A">
        <w:trPr>
          <w:trHeight w:val="1058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7FA08020" w:rsidR="006718F0" w:rsidRPr="00922AF9" w:rsidRDefault="00263B5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6E0963B1" w:rsidR="006718F0" w:rsidRPr="00922AF9" w:rsidRDefault="004701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 2565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4735E22D" w:rsidR="006718F0" w:rsidRPr="00922AF9" w:rsidRDefault="00263B5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19FA07C7" w14:textId="77777777" w:rsidR="00F2075A" w:rsidRDefault="00F2075A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</w:p>
    <w:p w14:paraId="43C8EE36" w14:textId="77777777" w:rsidR="006718F0" w:rsidRPr="00F2075A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</w:rPr>
      </w:pPr>
      <w:r w:rsidRPr="00F2075A">
        <w:rPr>
          <w:rFonts w:ascii="TH SarabunPSK" w:hAnsi="TH SarabunPSK" w:cs="TH SarabunPSK" w:hint="cs"/>
        </w:rPr>
        <w:t>7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1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ry2Q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">
                <v:shape id="Freeform 54" o:spid="_x0000_s1042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3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0A603869" w:rsidR="006718F0" w:rsidRPr="00922AF9" w:rsidRDefault="006718F0" w:rsidP="00ED2709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304969C2" w:rsidR="006718F0" w:rsidRPr="00922AF9" w:rsidRDefault="006718F0" w:rsidP="00ED2709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ผู้รับการประเมิน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50E7A508" w:rsidR="006718F0" w:rsidRPr="00922AF9" w:rsidRDefault="007C1CA4" w:rsidP="00ED2709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ED270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ED27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นางกุลนิตย์    แนวประเสริฐ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11E873FB" w:rsidR="006718F0" w:rsidRPr="00922AF9" w:rsidRDefault="007C1CA4" w:rsidP="00A666CF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AA73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666C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นายประดิษฐ์  มงคล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BAF410A" w14:textId="5305B5B3" w:rsidR="00ED2709" w:rsidRDefault="00037684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</w:t>
            </w:r>
            <w:r w:rsidR="00ED270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รักษาราชการแทน</w:t>
            </w:r>
          </w:p>
          <w:p w14:paraId="64B9DD5E" w14:textId="7B1CB4B5" w:rsidR="006718F0" w:rsidRPr="00922AF9" w:rsidRDefault="00ED2709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หัวหน้าสำนักปลัด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.ถ้ำวั</w:t>
            </w:r>
            <w:r w:rsidR="00F2075A"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แดง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DCFFBC9" w14:textId="77777777" w:rsidR="006718F0" w:rsidRDefault="00037684" w:rsidP="00A666C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66CF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  <w:p w14:paraId="496E5E87" w14:textId="0175561F" w:rsidR="00ED2709" w:rsidRPr="00922AF9" w:rsidRDefault="00ED2709" w:rsidP="00A666C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2D42260" w14:textId="77777777" w:rsidR="006718F0" w:rsidRDefault="006718F0" w:rsidP="00ED2709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</w:t>
            </w:r>
            <w:r w:rsidR="00ED270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  <w:p w14:paraId="2A2D32CB" w14:textId="1202E0FD" w:rsidR="00ED2709" w:rsidRPr="00922AF9" w:rsidRDefault="00ED2709" w:rsidP="00ED2709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(..............................................)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23C063C3" w:rsidR="006718F0" w:rsidRPr="00922AF9" w:rsidRDefault="00ED2709" w:rsidP="00ED2709">
            <w:pPr>
              <w:pStyle w:val="TableParagraph"/>
              <w:kinsoku w:val="0"/>
              <w:overflowPunct w:val="0"/>
              <w:spacing w:before="24"/>
              <w:ind w:left="724" w:right="6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0B6B106C" w:rsidR="006718F0" w:rsidRPr="00922AF9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257F6439" w:rsidR="006718F0" w:rsidRPr="00922AF9" w:rsidRDefault="00ED2709" w:rsidP="00ED2709">
            <w:pPr>
              <w:pStyle w:val="TableParagraph"/>
              <w:kinsoku w:val="0"/>
              <w:overflowPunct w:val="0"/>
              <w:spacing w:before="24"/>
              <w:ind w:left="1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</w:t>
            </w:r>
          </w:p>
        </w:tc>
      </w:tr>
      <w:tr w:rsidR="006718F0" w:rsidRPr="00922AF9" w14:paraId="743897DE" w14:textId="77777777" w:rsidTr="00ED2709">
        <w:trPr>
          <w:trHeight w:val="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05CB4C03" w:rsidR="006718F0" w:rsidRPr="00922AF9" w:rsidRDefault="00ED2709" w:rsidP="00ED2709">
            <w:pPr>
              <w:pStyle w:val="TableParagraph"/>
              <w:kinsoku w:val="0"/>
              <w:overflowPunct w:val="0"/>
              <w:spacing w:before="29" w:line="341" w:lineRule="exact"/>
              <w:ind w:left="1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วันที่.................................................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4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NF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dX+2X/7D&#10;kjGWi7FUwECVCRj8iyVCtlyhcy2t0V12bI3b32Fs/y/g5m8A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HiZg0VGBgAA&#10;UxgAAA4AAAAAAAAAAAAAAAAALgIAAGRycy9lMm9Eb2MueG1sUEsBAi0AFAAGAAgAAAAhAAROoXPf&#10;AAAACgEAAA8AAAAAAAAAAAAAAAAAoAgAAGRycy9kb3ducmV2LnhtbFBLBQYAAAAABAAEAPMAAACs&#10;CQAAAAA=&#10;" o:allowincell="f">
                <v:shape id="Freeform 57" o:spid="_x0000_s1045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6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F2075A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F2075A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F2075A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7A15EF4F" w:rsidR="007C1CA4" w:rsidRPr="00F2075A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2F5D03" w:rsidRPr="00F2075A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    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2F5D03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ชุ่มฉิมพลี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F2075A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F2075A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7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" o:allowincell="f" filled="f" strokeweight=".48pt">
                <v:textbox inset="0,0,0,0">
                  <w:txbxContent>
                    <w:p w14:paraId="69FF1A68" w14:textId="77777777" w:rsidR="007C1CA4" w:rsidRPr="00F2075A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F2075A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F2075A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F2075A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F2075A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F2075A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F2075A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ลงชื่อ........................................</w:t>
                      </w:r>
                    </w:p>
                    <w:p w14:paraId="7581715D" w14:textId="7A15EF4F" w:rsidR="007C1CA4" w:rsidRPr="00F2075A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2F5D03" w:rsidRPr="00F2075A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Pr="00F2075A">
                        <w:rPr>
                          <w:rFonts w:ascii="TH SarabunPSK" w:hAnsi="TH SarabunPSK" w:cs="TH SarabunPSK"/>
                        </w:rPr>
                        <w:t xml:space="preserve">       </w:t>
                      </w:r>
                      <w:r w:rsidR="007C1CA4" w:rsidRPr="00F2075A">
                        <w:rPr>
                          <w:rFonts w:ascii="TH SarabunPSK" w:hAnsi="TH SarabunPSK" w:cs="TH SarabunPSK"/>
                        </w:rPr>
                        <w:t>(</w:t>
                      </w:r>
                      <w:r w:rsidR="002F5D03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F2075A">
                        <w:rPr>
                          <w:rFonts w:ascii="TH SarabunPSK" w:hAnsi="TH SarabunPSK" w:cs="TH SarabunPSK"/>
                          <w:cs/>
                        </w:rPr>
                        <w:t>ชุ่มฉิมพลี</w:t>
                      </w:r>
                      <w:r w:rsidR="007C1CA4" w:rsidRPr="00F2075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F2075A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F2075A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F2075A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F2075A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2FC230" w14:textId="77777777" w:rsidR="00ED2709" w:rsidRDefault="00ED2709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3A39A6FF" w14:textId="77777777" w:rsidR="00ED2709" w:rsidRPr="00922AF9" w:rsidRDefault="00ED2709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43EF3DA1" w:rsidR="00B8242D" w:rsidRPr="00F2075A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</w:rPr>
      </w:pPr>
      <w:r w:rsidRPr="00F2075A">
        <w:rPr>
          <w:rFonts w:ascii="TH SarabunPSK" w:hAnsi="TH SarabunPSK" w:cs="TH SarabunPSK" w:hint="cs"/>
        </w:rPr>
        <w:t>8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223B38FA">
                <wp:extent cx="8217725" cy="488950"/>
                <wp:effectExtent l="0" t="0" r="12065" b="254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488950"/>
                          <a:chOff x="0" y="0"/>
                          <a:chExt cx="12095" cy="77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8" style="width:647.05pt;height:38.5pt;mso-position-horizontal-relative:char;mso-position-vertical-relative:line" coordsize="12095,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x+3w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">
                <v:shape id="Freeform 61" o:spid="_x0000_s1049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0" type="#_x0000_t202" style="position:absolute;width:1208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922AF9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0E1D1F05">
                <wp:simplePos x="0" y="0"/>
                <wp:positionH relativeFrom="page">
                  <wp:posOffset>542925</wp:posOffset>
                </wp:positionH>
                <wp:positionV relativeFrom="paragraph">
                  <wp:posOffset>194310</wp:posOffset>
                </wp:positionV>
                <wp:extent cx="9543415" cy="2724150"/>
                <wp:effectExtent l="0" t="0" r="19685" b="1905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241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62C746CB" w:rsidR="007C1CA4" w:rsidRPr="00F2075A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="002A7F17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F2075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="002A7F17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F2075A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F2075A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F2075A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54A7CD05" w14:textId="1A6DA00A" w:rsidR="007C1CA4" w:rsidRPr="00F2075A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4E0B090A" w:rsidR="007C1CA4" w:rsidRPr="00F2075A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</w:t>
                            </w:r>
                            <w:r w:rsidR="00F2075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F2075A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F2075A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1" type="#_x0000_t202" style="position:absolute;margin-left:42.75pt;margin-top:15.3pt;width:751.45pt;height:214.5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" o:allowincell="f" filled="f" strokeweight=".48pt">
                <v:textbox inset="0,0,0,0">
                  <w:txbxContent>
                    <w:p w14:paraId="2190F960" w14:textId="62C746CB" w:rsidR="007C1CA4" w:rsidRPr="00F2075A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F2075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F2075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F2075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F2075A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="002A7F17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F2075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="002A7F17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F2075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F2075A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F2075A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F2075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F2075A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F2075A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54A7CD05" w14:textId="1A6DA00A" w:rsidR="007C1CA4" w:rsidRPr="00F2075A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F2075A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F2075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4E0B090A" w:rsidR="007C1CA4" w:rsidRPr="00F2075A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</w:t>
                      </w:r>
                      <w:r w:rsidR="00F2075A">
                        <w:rPr>
                          <w:rFonts w:ascii="TH SarabunPSK" w:hAnsi="TH SarabunPSK" w:cs="TH SarabunPSK" w:hint="cs"/>
                          <w:cs/>
                        </w:rPr>
                        <w:t xml:space="preserve">     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F2075A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F2075A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F2075A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F2075A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F2075A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A0D242" w14:textId="145A6A30" w:rsidR="006718F0" w:rsidRPr="00922AF9" w:rsidRDefault="00F2075A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3918F2CE">
                <wp:simplePos x="0" y="0"/>
                <wp:positionH relativeFrom="margin">
                  <wp:posOffset>139700</wp:posOffset>
                </wp:positionH>
                <wp:positionV relativeFrom="paragraph">
                  <wp:posOffset>3419475</wp:posOffset>
                </wp:positionV>
                <wp:extent cx="9543415" cy="2428875"/>
                <wp:effectExtent l="0" t="0" r="19685" b="28575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4288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F2075A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F2075A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F2075A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F2075A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0693C360" w:rsidR="007C1CA4" w:rsidRPr="00F2075A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</w:t>
                            </w:r>
                            <w:r w:rsidR="009F45FC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</w:t>
                            </w:r>
                          </w:p>
                          <w:p w14:paraId="3B08EC97" w14:textId="36D53A9C" w:rsidR="007C1CA4" w:rsidRPr="00F2075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3F683DC6" w14:textId="77777777" w:rsidR="00F2075A" w:rsidRDefault="007C1CA4" w:rsidP="00F2075A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1D16AD93" w:rsidR="007C1CA4" w:rsidRPr="00F2075A" w:rsidRDefault="007C1CA4" w:rsidP="00F2075A">
                            <w:pPr>
                              <w:pStyle w:val="a3"/>
                              <w:kinsoku w:val="0"/>
                              <w:overflowPunct w:val="0"/>
                              <w:ind w:left="4536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372195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นายอาทิตย์ </w:t>
                            </w:r>
                            <w:proofErr w:type="spellStart"/>
                            <w:r w:rsidR="00372195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372195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372195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F2075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78C123FB" w14:textId="128F9C1D" w:rsidR="0075791F" w:rsidRDefault="00037684" w:rsidP="0075791F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</w:t>
                            </w:r>
                            <w:r w:rsidR="00F2075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</w:t>
                            </w:r>
                            <w:r w:rsidR="00F2075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75791F" w:rsidRPr="00F2075A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นายกองค์การบริหารส่วนตำบลถ้ำวัวแดง</w:t>
                            </w:r>
                          </w:p>
                          <w:p w14:paraId="38A46440" w14:textId="0D4C73EA" w:rsidR="00F2075A" w:rsidRPr="00F2075A" w:rsidRDefault="00F2075A" w:rsidP="0075791F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วันที่..........................................................</w:t>
                            </w:r>
                          </w:p>
                          <w:p w14:paraId="162D480B" w14:textId="0D20EB1B" w:rsidR="007C1CA4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14:paraId="411976FC" w14:textId="5CA0C254" w:rsidR="001F148E" w:rsidRPr="0010769B" w:rsidRDefault="001F148E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                                                                           นายกองค์การบริหารส่วนตำบลถ้ำวัวแดง</w:t>
                            </w:r>
                          </w:p>
                          <w:p w14:paraId="62318597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2" type="#_x0000_t202" style="position:absolute;margin-left:11pt;margin-top:269.25pt;width:751.45pt;height:191.25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" o:allowincell="f" filled="f" strokeweight=".48pt">
                <v:textbox inset="0,0,0,0">
                  <w:txbxContent>
                    <w:p w14:paraId="36265523" w14:textId="77777777" w:rsidR="007C1CA4" w:rsidRPr="00F2075A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F2075A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F20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F2075A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F2075A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F2075A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F2075A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F2075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F2075A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F2075A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0693C360" w:rsidR="007C1CA4" w:rsidRPr="00F2075A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</w:t>
                      </w:r>
                      <w:r w:rsidR="009F45FC" w:rsidRPr="00F2075A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...............</w:t>
                      </w:r>
                    </w:p>
                    <w:p w14:paraId="3B08EC97" w14:textId="36D53A9C" w:rsidR="007C1CA4" w:rsidRPr="00F2075A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3F683DC6" w14:textId="77777777" w:rsidR="00F2075A" w:rsidRDefault="007C1CA4" w:rsidP="00F2075A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1D16AD93" w:rsidR="007C1CA4" w:rsidRPr="00F2075A" w:rsidRDefault="007C1CA4" w:rsidP="00F2075A">
                      <w:pPr>
                        <w:pStyle w:val="a3"/>
                        <w:kinsoku w:val="0"/>
                        <w:overflowPunct w:val="0"/>
                        <w:ind w:left="4536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</w:rPr>
                        <w:t>(</w:t>
                      </w:r>
                      <w:r w:rsidR="00372195" w:rsidRPr="00F2075A">
                        <w:rPr>
                          <w:rFonts w:ascii="TH SarabunPSK" w:hAnsi="TH SarabunPSK" w:cs="TH SarabunPSK"/>
                          <w:cs/>
                        </w:rPr>
                        <w:t xml:space="preserve">นายอาทิตย์ </w:t>
                      </w:r>
                      <w:proofErr w:type="spellStart"/>
                      <w:r w:rsidR="00372195" w:rsidRPr="00F2075A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372195" w:rsidRPr="00F2075A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372195" w:rsidRPr="00F2075A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Pr="00F2075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78C123FB" w14:textId="128F9C1D" w:rsidR="0075791F" w:rsidRDefault="00037684" w:rsidP="0075791F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2075A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</w:t>
                      </w:r>
                      <w:r w:rsidR="00F2075A">
                        <w:rPr>
                          <w:rFonts w:ascii="TH SarabunPSK" w:hAnsi="TH SarabunPSK" w:cs="TH SarabunPSK"/>
                          <w:cs/>
                        </w:rPr>
                        <w:t xml:space="preserve">     </w:t>
                      </w:r>
                      <w:r w:rsidR="00F2075A"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bookmarkStart w:id="2" w:name="_GoBack"/>
                      <w:bookmarkEnd w:id="2"/>
                      <w:r w:rsidR="0075791F" w:rsidRPr="00F2075A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นายกองค์การบริหารส่วนตำบลถ้ำวัวแดง</w:t>
                      </w:r>
                    </w:p>
                    <w:p w14:paraId="38A46440" w14:textId="0D4C73EA" w:rsidR="00F2075A" w:rsidRPr="00F2075A" w:rsidRDefault="00F2075A" w:rsidP="0075791F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 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วันที่..........................................................</w:t>
                      </w:r>
                    </w:p>
                    <w:p w14:paraId="162D480B" w14:textId="0D20EB1B" w:rsidR="007C1CA4" w:rsidRDefault="007C1CA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IT๙" w:hAnsi="TH SarabunIT๙" w:cs="TH SarabunIT๙"/>
                        </w:rPr>
                      </w:pPr>
                    </w:p>
                    <w:p w14:paraId="411976FC" w14:textId="5CA0C254" w:rsidR="001F148E" w:rsidRPr="0010769B" w:rsidRDefault="001F148E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                                                                           นายกองค์การบริหารส่วนตำบลถ้ำวัวแดง</w:t>
                      </w:r>
                    </w:p>
                    <w:p w14:paraId="62318597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วันที่.................................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6BA87838">
                <wp:simplePos x="0" y="0"/>
                <wp:positionH relativeFrom="page">
                  <wp:posOffset>561975</wp:posOffset>
                </wp:positionH>
                <wp:positionV relativeFrom="paragraph">
                  <wp:posOffset>2886710</wp:posOffset>
                </wp:positionV>
                <wp:extent cx="7712075" cy="476250"/>
                <wp:effectExtent l="0" t="0" r="3175" b="0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476250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F2075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F2075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3" style="position:absolute;margin-left:44.25pt;margin-top:227.3pt;width:607.25pt;height:37.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" o:allowincell="f">
                <v:shape id="Freeform 65" o:spid="_x0000_s1054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5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F2075A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F2075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bookmarkEnd w:id="0"/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C703D" w14:textId="77777777" w:rsidR="0040738C" w:rsidRDefault="0040738C">
      <w:r>
        <w:separator/>
      </w:r>
    </w:p>
  </w:endnote>
  <w:endnote w:type="continuationSeparator" w:id="0">
    <w:p w14:paraId="15481E70" w14:textId="77777777" w:rsidR="0040738C" w:rsidRDefault="0040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DA458" w14:textId="77777777" w:rsidR="0040738C" w:rsidRDefault="0040738C">
      <w:r>
        <w:separator/>
      </w:r>
    </w:p>
  </w:footnote>
  <w:footnote w:type="continuationSeparator" w:id="0">
    <w:p w14:paraId="385B9842" w14:textId="77777777" w:rsidR="0040738C" w:rsidRDefault="00407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17CC9"/>
    <w:rsid w:val="00037684"/>
    <w:rsid w:val="000661F9"/>
    <w:rsid w:val="00081D5A"/>
    <w:rsid w:val="000904A8"/>
    <w:rsid w:val="000E7832"/>
    <w:rsid w:val="001042AF"/>
    <w:rsid w:val="0010769B"/>
    <w:rsid w:val="00111986"/>
    <w:rsid w:val="00116905"/>
    <w:rsid w:val="001302B4"/>
    <w:rsid w:val="00140018"/>
    <w:rsid w:val="00155FD9"/>
    <w:rsid w:val="001654D6"/>
    <w:rsid w:val="001A172F"/>
    <w:rsid w:val="001A4D4E"/>
    <w:rsid w:val="001E7ABD"/>
    <w:rsid w:val="001F148E"/>
    <w:rsid w:val="002033C1"/>
    <w:rsid w:val="002153D4"/>
    <w:rsid w:val="00221FAE"/>
    <w:rsid w:val="002241E2"/>
    <w:rsid w:val="00230281"/>
    <w:rsid w:val="00263B56"/>
    <w:rsid w:val="00270A99"/>
    <w:rsid w:val="00272AF1"/>
    <w:rsid w:val="00281EFB"/>
    <w:rsid w:val="002841C2"/>
    <w:rsid w:val="002857DD"/>
    <w:rsid w:val="002942AC"/>
    <w:rsid w:val="002A6A42"/>
    <w:rsid w:val="002A7F17"/>
    <w:rsid w:val="002B61D9"/>
    <w:rsid w:val="002D4A74"/>
    <w:rsid w:val="002D4AB0"/>
    <w:rsid w:val="002D6F0E"/>
    <w:rsid w:val="002F5D03"/>
    <w:rsid w:val="00303041"/>
    <w:rsid w:val="0030492F"/>
    <w:rsid w:val="003338C5"/>
    <w:rsid w:val="00333EE9"/>
    <w:rsid w:val="003465CA"/>
    <w:rsid w:val="00354151"/>
    <w:rsid w:val="00355BE5"/>
    <w:rsid w:val="00365452"/>
    <w:rsid w:val="00372195"/>
    <w:rsid w:val="00373182"/>
    <w:rsid w:val="003C4E55"/>
    <w:rsid w:val="003F4C24"/>
    <w:rsid w:val="0040738C"/>
    <w:rsid w:val="004213DC"/>
    <w:rsid w:val="00441922"/>
    <w:rsid w:val="004701F9"/>
    <w:rsid w:val="004761F2"/>
    <w:rsid w:val="004818FC"/>
    <w:rsid w:val="004878A8"/>
    <w:rsid w:val="00491BCB"/>
    <w:rsid w:val="00493D8F"/>
    <w:rsid w:val="004A039D"/>
    <w:rsid w:val="005062C3"/>
    <w:rsid w:val="00506B9B"/>
    <w:rsid w:val="00512C25"/>
    <w:rsid w:val="005377A3"/>
    <w:rsid w:val="00560E8A"/>
    <w:rsid w:val="005676DB"/>
    <w:rsid w:val="005722AB"/>
    <w:rsid w:val="005845E6"/>
    <w:rsid w:val="005A2ABD"/>
    <w:rsid w:val="005A69F8"/>
    <w:rsid w:val="005C7681"/>
    <w:rsid w:val="005F0CBD"/>
    <w:rsid w:val="005F2C6E"/>
    <w:rsid w:val="00605C59"/>
    <w:rsid w:val="00616D4B"/>
    <w:rsid w:val="0062220C"/>
    <w:rsid w:val="00634739"/>
    <w:rsid w:val="00640B74"/>
    <w:rsid w:val="00643C95"/>
    <w:rsid w:val="00652337"/>
    <w:rsid w:val="00652E87"/>
    <w:rsid w:val="00655B94"/>
    <w:rsid w:val="00671788"/>
    <w:rsid w:val="006718F0"/>
    <w:rsid w:val="00683625"/>
    <w:rsid w:val="006A0607"/>
    <w:rsid w:val="006A7B09"/>
    <w:rsid w:val="006C5E29"/>
    <w:rsid w:val="006C76DE"/>
    <w:rsid w:val="00702A48"/>
    <w:rsid w:val="007073AC"/>
    <w:rsid w:val="00713011"/>
    <w:rsid w:val="007244D5"/>
    <w:rsid w:val="00740EE4"/>
    <w:rsid w:val="00746857"/>
    <w:rsid w:val="0075791F"/>
    <w:rsid w:val="00771DD1"/>
    <w:rsid w:val="007832A8"/>
    <w:rsid w:val="00785A96"/>
    <w:rsid w:val="00792530"/>
    <w:rsid w:val="007A7DED"/>
    <w:rsid w:val="007B058C"/>
    <w:rsid w:val="007C1CA4"/>
    <w:rsid w:val="007C450C"/>
    <w:rsid w:val="007D2399"/>
    <w:rsid w:val="007F33ED"/>
    <w:rsid w:val="007F4A95"/>
    <w:rsid w:val="00855D77"/>
    <w:rsid w:val="00856EAE"/>
    <w:rsid w:val="00882B07"/>
    <w:rsid w:val="008865BF"/>
    <w:rsid w:val="00896C97"/>
    <w:rsid w:val="008D59AA"/>
    <w:rsid w:val="00922AF9"/>
    <w:rsid w:val="009639FF"/>
    <w:rsid w:val="00965AC2"/>
    <w:rsid w:val="009A184D"/>
    <w:rsid w:val="009B7F03"/>
    <w:rsid w:val="009C5D88"/>
    <w:rsid w:val="009F2F77"/>
    <w:rsid w:val="009F45FC"/>
    <w:rsid w:val="00A05239"/>
    <w:rsid w:val="00A60339"/>
    <w:rsid w:val="00A666CF"/>
    <w:rsid w:val="00A74758"/>
    <w:rsid w:val="00A77274"/>
    <w:rsid w:val="00A85F9C"/>
    <w:rsid w:val="00A94B6D"/>
    <w:rsid w:val="00AA7314"/>
    <w:rsid w:val="00AF5FB0"/>
    <w:rsid w:val="00B059C6"/>
    <w:rsid w:val="00B356B1"/>
    <w:rsid w:val="00B5417B"/>
    <w:rsid w:val="00B81600"/>
    <w:rsid w:val="00B81A83"/>
    <w:rsid w:val="00B8242D"/>
    <w:rsid w:val="00B83CFF"/>
    <w:rsid w:val="00B95964"/>
    <w:rsid w:val="00B97E05"/>
    <w:rsid w:val="00BA32EB"/>
    <w:rsid w:val="00BC2F1A"/>
    <w:rsid w:val="00C119F2"/>
    <w:rsid w:val="00C1585D"/>
    <w:rsid w:val="00C162D2"/>
    <w:rsid w:val="00C327CF"/>
    <w:rsid w:val="00C42D20"/>
    <w:rsid w:val="00C60C78"/>
    <w:rsid w:val="00C72124"/>
    <w:rsid w:val="00C7528F"/>
    <w:rsid w:val="00C77D44"/>
    <w:rsid w:val="00C874D4"/>
    <w:rsid w:val="00CB0155"/>
    <w:rsid w:val="00CB187A"/>
    <w:rsid w:val="00CE0BCB"/>
    <w:rsid w:val="00CE5359"/>
    <w:rsid w:val="00D3501F"/>
    <w:rsid w:val="00D4218F"/>
    <w:rsid w:val="00D456E6"/>
    <w:rsid w:val="00D73999"/>
    <w:rsid w:val="00D903FC"/>
    <w:rsid w:val="00D94DA7"/>
    <w:rsid w:val="00DA1EF5"/>
    <w:rsid w:val="00DB61B5"/>
    <w:rsid w:val="00DD3CF0"/>
    <w:rsid w:val="00DF6F3E"/>
    <w:rsid w:val="00E02F6C"/>
    <w:rsid w:val="00E16B5F"/>
    <w:rsid w:val="00E1713A"/>
    <w:rsid w:val="00E40BCB"/>
    <w:rsid w:val="00E552CF"/>
    <w:rsid w:val="00E55E3E"/>
    <w:rsid w:val="00E60534"/>
    <w:rsid w:val="00E728C6"/>
    <w:rsid w:val="00E746B7"/>
    <w:rsid w:val="00E8513A"/>
    <w:rsid w:val="00E86C4D"/>
    <w:rsid w:val="00E9360B"/>
    <w:rsid w:val="00EA1979"/>
    <w:rsid w:val="00EA4DE9"/>
    <w:rsid w:val="00EA5592"/>
    <w:rsid w:val="00ED2709"/>
    <w:rsid w:val="00F067E3"/>
    <w:rsid w:val="00F2075A"/>
    <w:rsid w:val="00F25A19"/>
    <w:rsid w:val="00F37F49"/>
    <w:rsid w:val="00F54A1C"/>
    <w:rsid w:val="00F856DA"/>
    <w:rsid w:val="00FC225A"/>
    <w:rsid w:val="00FE09EC"/>
    <w:rsid w:val="00FF0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5E1A-5BF9-4C0E-99ED-618B56F4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8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130</cp:revision>
  <cp:lastPrinted>2020-12-21T07:00:00Z</cp:lastPrinted>
  <dcterms:created xsi:type="dcterms:W3CDTF">2020-09-16T08:06:00Z</dcterms:created>
  <dcterms:modified xsi:type="dcterms:W3CDTF">2024-03-15T07:13:00Z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